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B669" w14:textId="26B9877C" w:rsidR="007301EB" w:rsidRDefault="007301EB" w:rsidP="007301EB">
      <w:pPr>
        <w:spacing w:after="0"/>
        <w:ind w:left="4821" w:firstLine="708"/>
        <w:jc w:val="both"/>
        <w:rPr>
          <w:rFonts w:ascii="Arial Narrow" w:hAnsi="Arial Narrow"/>
          <w:i/>
          <w:sz w:val="20"/>
        </w:rPr>
      </w:pPr>
      <w:bookmarkStart w:id="0" w:name="_Hlk5746853"/>
      <w:bookmarkStart w:id="1" w:name="_Hlk8153678"/>
      <w:bookmarkStart w:id="2" w:name="_Hlk8159751"/>
      <w:r>
        <w:rPr>
          <w:rFonts w:ascii="Arial Narrow" w:hAnsi="Arial Narrow"/>
          <w:i/>
          <w:sz w:val="20"/>
        </w:rPr>
        <w:t xml:space="preserve">Załącznik nr </w:t>
      </w:r>
      <w:r w:rsidR="00670885">
        <w:rPr>
          <w:rFonts w:ascii="Arial Narrow" w:hAnsi="Arial Narrow"/>
          <w:i/>
          <w:sz w:val="20"/>
        </w:rPr>
        <w:t>8</w:t>
      </w:r>
    </w:p>
    <w:p w14:paraId="0443C4B2" w14:textId="77777777" w:rsidR="007301EB" w:rsidRDefault="007301EB" w:rsidP="007301EB">
      <w:pPr>
        <w:spacing w:after="0"/>
        <w:ind w:left="5529"/>
        <w:jc w:val="both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>do Polityki Bezpieczeństwa Danych Osobowych</w:t>
      </w:r>
    </w:p>
    <w:p w14:paraId="36DD9F61" w14:textId="7DF2CCC0" w:rsidR="007301EB" w:rsidRDefault="00EF1B59" w:rsidP="007301EB">
      <w:pPr>
        <w:spacing w:after="0"/>
        <w:ind w:left="5529"/>
        <w:jc w:val="both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 xml:space="preserve">Wer. 1.0. </w:t>
      </w:r>
      <w:r w:rsidR="007301EB">
        <w:rPr>
          <w:rFonts w:ascii="Arial Narrow" w:hAnsi="Arial Narrow"/>
          <w:i/>
          <w:sz w:val="20"/>
        </w:rPr>
        <w:t xml:space="preserve">z dnia </w:t>
      </w:r>
      <w:r w:rsidR="001D01C3">
        <w:rPr>
          <w:rFonts w:ascii="Arial Narrow" w:hAnsi="Arial Narrow"/>
          <w:i/>
          <w:sz w:val="20"/>
        </w:rPr>
        <w:t>20</w:t>
      </w:r>
      <w:r w:rsidR="007301EB">
        <w:rPr>
          <w:rFonts w:ascii="Arial Narrow" w:hAnsi="Arial Narrow"/>
          <w:i/>
          <w:sz w:val="20"/>
        </w:rPr>
        <w:t>.0</w:t>
      </w:r>
      <w:r w:rsidR="00E42428">
        <w:rPr>
          <w:rFonts w:ascii="Arial Narrow" w:hAnsi="Arial Narrow"/>
          <w:i/>
          <w:sz w:val="20"/>
        </w:rPr>
        <w:t>4</w:t>
      </w:r>
      <w:r w:rsidR="007301EB">
        <w:rPr>
          <w:rFonts w:ascii="Arial Narrow" w:hAnsi="Arial Narrow"/>
          <w:i/>
          <w:sz w:val="20"/>
        </w:rPr>
        <w:t>.2020 r.</w:t>
      </w:r>
    </w:p>
    <w:p w14:paraId="4D5FE20C" w14:textId="77777777" w:rsidR="00B850BB" w:rsidRDefault="00B850BB" w:rsidP="00B850BB">
      <w:pPr>
        <w:pStyle w:val="PCATNag1"/>
        <w:numPr>
          <w:ilvl w:val="0"/>
          <w:numId w:val="0"/>
        </w:numPr>
        <w:spacing w:before="0" w:after="120"/>
        <w:jc w:val="both"/>
        <w:rPr>
          <w:sz w:val="28"/>
        </w:rPr>
      </w:pPr>
    </w:p>
    <w:p w14:paraId="726FBDF3" w14:textId="5A5FE9AA" w:rsidR="00B850BB" w:rsidRPr="00C56346" w:rsidRDefault="00B850BB" w:rsidP="00B850BB">
      <w:pPr>
        <w:pStyle w:val="PCATNag1"/>
        <w:numPr>
          <w:ilvl w:val="0"/>
          <w:numId w:val="0"/>
        </w:numPr>
        <w:spacing w:before="0" w:after="120"/>
        <w:jc w:val="center"/>
        <w:rPr>
          <w:sz w:val="28"/>
        </w:rPr>
      </w:pPr>
      <w:r w:rsidRPr="00BA09A5">
        <w:rPr>
          <w:sz w:val="28"/>
        </w:rPr>
        <w:t>Klauzul</w:t>
      </w:r>
      <w:bookmarkEnd w:id="0"/>
      <w:r>
        <w:rPr>
          <w:sz w:val="28"/>
        </w:rPr>
        <w:t>a</w:t>
      </w:r>
      <w:r w:rsidR="009744E1">
        <w:rPr>
          <w:sz w:val="28"/>
        </w:rPr>
        <w:t xml:space="preserve"> informacyjna</w:t>
      </w:r>
      <w:r w:rsidRPr="00BA09A5">
        <w:rPr>
          <w:sz w:val="28"/>
        </w:rPr>
        <w:t xml:space="preserve"> do</w:t>
      </w:r>
      <w:bookmarkEnd w:id="1"/>
      <w:bookmarkEnd w:id="2"/>
      <w:r>
        <w:rPr>
          <w:sz w:val="28"/>
        </w:rPr>
        <w:t xml:space="preserve"> formularza kontaktowego</w:t>
      </w:r>
    </w:p>
    <w:p w14:paraId="43D6FA14" w14:textId="77777777" w:rsidR="00B850BB" w:rsidRDefault="00B850BB" w:rsidP="00B850BB">
      <w:pPr>
        <w:jc w:val="both"/>
        <w:rPr>
          <w:rFonts w:ascii="Arial Narrow" w:hAnsi="Arial Narrow"/>
        </w:rPr>
      </w:pPr>
    </w:p>
    <w:p w14:paraId="2944B333" w14:textId="2A993D6B" w:rsidR="00B850BB" w:rsidRDefault="00B850BB" w:rsidP="00B850BB">
      <w:pPr>
        <w:jc w:val="both"/>
        <w:rPr>
          <w:rFonts w:ascii="Arial Narrow" w:hAnsi="Arial Narrow"/>
        </w:rPr>
      </w:pPr>
      <w:r w:rsidRPr="00BA09A5">
        <w:rPr>
          <w:rFonts w:ascii="Arial Narrow" w:hAnsi="Arial Narrow"/>
        </w:rPr>
        <w:t xml:space="preserve">Administratorem </w:t>
      </w:r>
      <w:r>
        <w:rPr>
          <w:rFonts w:ascii="Arial Narrow" w:hAnsi="Arial Narrow"/>
        </w:rPr>
        <w:t xml:space="preserve">Twoich danych osobowych podanych w formularzu kontaktowym jest </w:t>
      </w:r>
      <w:r w:rsidR="001D01C3" w:rsidRPr="001D01C3">
        <w:rPr>
          <w:rFonts w:ascii="Arial Narrow" w:hAnsi="Arial Narrow"/>
        </w:rPr>
        <w:t>Gminna Biblioteka Publiczna im. Ewy Kołaczkowskiej w Strzyżewicach reprezentowana przez Dyrektora, Strzyżewice 108, 23-107 Strzyżewice</w:t>
      </w:r>
      <w:r w:rsidRPr="00BA09A5">
        <w:rPr>
          <w:rFonts w:ascii="Arial Narrow" w:hAnsi="Arial Narrow"/>
        </w:rPr>
        <w:t xml:space="preserve">. </w:t>
      </w:r>
      <w:r>
        <w:rPr>
          <w:rFonts w:ascii="Arial Narrow" w:hAnsi="Arial Narrow"/>
        </w:rPr>
        <w:t xml:space="preserve">Będziemy przetwarzać Twoje dane w celu </w:t>
      </w:r>
      <w:r w:rsidRPr="00EC6448">
        <w:rPr>
          <w:rFonts w:ascii="Arial Narrow" w:hAnsi="Arial Narrow"/>
        </w:rPr>
        <w:t>przyjęcia zapytania kontaktowego, rozpatrzenia zapytania i udzielenia odpowiedzi</w:t>
      </w:r>
      <w:r>
        <w:rPr>
          <w:rFonts w:ascii="Arial Narrow" w:hAnsi="Arial Narrow"/>
        </w:rPr>
        <w:t xml:space="preserve">. </w:t>
      </w:r>
      <w:r w:rsidRPr="00BA09A5">
        <w:rPr>
          <w:rFonts w:ascii="Arial Narrow" w:hAnsi="Arial Narrow"/>
        </w:rPr>
        <w:t xml:space="preserve">Więcej informacji na temat </w:t>
      </w:r>
      <w:r>
        <w:rPr>
          <w:rFonts w:ascii="Arial Narrow" w:hAnsi="Arial Narrow"/>
        </w:rPr>
        <w:t xml:space="preserve">zasad </w:t>
      </w:r>
      <w:r w:rsidRPr="00BA09A5">
        <w:rPr>
          <w:rFonts w:ascii="Arial Narrow" w:hAnsi="Arial Narrow"/>
        </w:rPr>
        <w:t xml:space="preserve">przetwarzania danych osobowych i przysługujących Ci prawach znajdziesz w </w:t>
      </w:r>
      <w:r w:rsidR="00492B3A" w:rsidRPr="00492B3A">
        <w:rPr>
          <w:rFonts w:ascii="Arial Narrow" w:hAnsi="Arial Narrow"/>
        </w:rPr>
        <w:t>https://biblioteka.strzyzewice.lubelskie.pl/strona-3976-rodo.html</w:t>
      </w:r>
      <w:r w:rsidR="00492B3A" w:rsidRPr="00492B3A">
        <w:rPr>
          <w:rFonts w:ascii="Arial Narrow" w:hAnsi="Arial Narrow"/>
        </w:rPr>
        <w:t xml:space="preserve"> </w:t>
      </w:r>
      <w:bookmarkStart w:id="3" w:name="_GoBack"/>
      <w:bookmarkEnd w:id="3"/>
    </w:p>
    <w:p w14:paraId="53D609D6" w14:textId="77777777" w:rsidR="00492B3A" w:rsidRPr="00C56346" w:rsidRDefault="00492B3A" w:rsidP="00B850BB">
      <w:pPr>
        <w:jc w:val="both"/>
        <w:rPr>
          <w:rFonts w:ascii="Arial Narrow" w:hAnsi="Arial Narrow"/>
        </w:rPr>
      </w:pPr>
    </w:p>
    <w:p w14:paraId="45D6A78B" w14:textId="334856BD" w:rsidR="006568C8" w:rsidRPr="00B850BB" w:rsidRDefault="006568C8" w:rsidP="00B850BB"/>
    <w:sectPr w:rsidR="006568C8" w:rsidRPr="00B850BB" w:rsidSect="00EE4016">
      <w:headerReference w:type="default" r:id="rId8"/>
      <w:footerReference w:type="default" r:id="rId9"/>
      <w:pgSz w:w="11906" w:h="16838"/>
      <w:pgMar w:top="1418" w:right="1418" w:bottom="1418" w:left="1418" w:header="851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62523" w14:textId="77777777" w:rsidR="00DC4D32" w:rsidRDefault="00DC4D32">
      <w:pPr>
        <w:spacing w:after="0" w:line="240" w:lineRule="auto"/>
      </w:pPr>
      <w:r>
        <w:separator/>
      </w:r>
    </w:p>
  </w:endnote>
  <w:endnote w:type="continuationSeparator" w:id="0">
    <w:p w14:paraId="20A9FE47" w14:textId="77777777" w:rsidR="00DC4D32" w:rsidRDefault="00DC4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ont417">
    <w:altName w:val="Calibri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B84F9" w14:textId="77777777" w:rsidR="00CB73AE" w:rsidRDefault="00CB73A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64207B2D" wp14:editId="4D2250C7">
          <wp:simplePos x="0" y="0"/>
          <wp:positionH relativeFrom="margin">
            <wp:posOffset>2299970</wp:posOffset>
          </wp:positionH>
          <wp:positionV relativeFrom="page">
            <wp:posOffset>6229350</wp:posOffset>
          </wp:positionV>
          <wp:extent cx="5953740" cy="6042025"/>
          <wp:effectExtent l="0" t="0" r="0" b="0"/>
          <wp:wrapNone/>
          <wp:docPr id="2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3740" cy="60420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58918E6" w14:textId="77777777" w:rsidR="00CB73AE" w:rsidRDefault="00CB73A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3881BD8E" wp14:editId="6451D390">
          <wp:simplePos x="0" y="0"/>
          <wp:positionH relativeFrom="column">
            <wp:posOffset>1309370</wp:posOffset>
          </wp:positionH>
          <wp:positionV relativeFrom="page">
            <wp:posOffset>9886950</wp:posOffset>
          </wp:positionV>
          <wp:extent cx="3295650" cy="257175"/>
          <wp:effectExtent l="19050" t="0" r="0" b="0"/>
          <wp:wrapNone/>
          <wp:docPr id="5" name="Picture 5" descr="C:\Users\Daniel Jarosz\AppData\Local\Microsoft\Windows\INetCache\Content.Word\stopka-CLE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aniel Jarosz\AppData\Local\Microsoft\Windows\INetCache\Content.Word\stopka-CLEAN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6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78D2499" w14:textId="4BEB4903" w:rsidR="00CB73AE" w:rsidRPr="00A63755" w:rsidRDefault="00492B3A" w:rsidP="00A63755">
    <w:pPr>
      <w:pStyle w:val="Stopka"/>
      <w:rPr>
        <w:rFonts w:ascii="Arial Narrow" w:hAnsi="Arial Narrow"/>
        <w:color w:val="20376A"/>
      </w:rPr>
    </w:pPr>
    <w:sdt>
      <w:sdtPr>
        <w:rPr>
          <w:rFonts w:ascii="Arial Narrow" w:hAnsi="Arial Narrow"/>
          <w:color w:val="20376A"/>
        </w:rPr>
        <w:id w:val="1639371606"/>
        <w:docPartObj>
          <w:docPartGallery w:val="Page Numbers (Top of Page)"/>
          <w:docPartUnique/>
        </w:docPartObj>
      </w:sdtPr>
      <w:sdtEndPr/>
      <w:sdtContent>
        <w:r w:rsidR="00A63755" w:rsidRPr="00ED0029">
          <w:rPr>
            <w:rFonts w:ascii="Arial Narrow" w:hAnsi="Arial Narrow"/>
            <w:color w:val="20376A"/>
          </w:rPr>
          <w:t xml:space="preserve">Strona </w:t>
        </w:r>
        <w:r w:rsidR="00A63755" w:rsidRPr="00ED0029">
          <w:rPr>
            <w:rFonts w:ascii="Arial Narrow" w:hAnsi="Arial Narrow"/>
            <w:b/>
            <w:bCs/>
            <w:color w:val="20376A"/>
            <w:sz w:val="24"/>
            <w:szCs w:val="24"/>
          </w:rPr>
          <w:fldChar w:fldCharType="begin"/>
        </w:r>
        <w:r w:rsidR="00A63755" w:rsidRPr="00ED0029">
          <w:rPr>
            <w:rFonts w:ascii="Arial Narrow" w:hAnsi="Arial Narrow"/>
            <w:b/>
            <w:bCs/>
            <w:color w:val="20376A"/>
          </w:rPr>
          <w:instrText>PAGE</w:instrText>
        </w:r>
        <w:r w:rsidR="00A63755" w:rsidRPr="00ED0029">
          <w:rPr>
            <w:rFonts w:ascii="Arial Narrow" w:hAnsi="Arial Narrow"/>
            <w:b/>
            <w:bCs/>
            <w:color w:val="20376A"/>
            <w:sz w:val="24"/>
            <w:szCs w:val="24"/>
          </w:rPr>
          <w:fldChar w:fldCharType="separate"/>
        </w:r>
        <w:r w:rsidR="00A63755">
          <w:rPr>
            <w:rFonts w:ascii="Arial Narrow" w:hAnsi="Arial Narrow"/>
            <w:b/>
            <w:bCs/>
            <w:color w:val="20376A"/>
            <w:sz w:val="24"/>
            <w:szCs w:val="24"/>
          </w:rPr>
          <w:t>1</w:t>
        </w:r>
        <w:r w:rsidR="00A63755" w:rsidRPr="00ED0029">
          <w:rPr>
            <w:rFonts w:ascii="Arial Narrow" w:hAnsi="Arial Narrow"/>
            <w:b/>
            <w:bCs/>
            <w:color w:val="20376A"/>
            <w:sz w:val="24"/>
            <w:szCs w:val="24"/>
          </w:rPr>
          <w:fldChar w:fldCharType="end"/>
        </w:r>
        <w:r w:rsidR="00A63755" w:rsidRPr="00ED0029">
          <w:rPr>
            <w:rFonts w:ascii="Arial Narrow" w:hAnsi="Arial Narrow"/>
            <w:color w:val="20376A"/>
          </w:rPr>
          <w:t xml:space="preserve"> z </w:t>
        </w:r>
        <w:r w:rsidR="00A63755" w:rsidRPr="00ED0029">
          <w:rPr>
            <w:rFonts w:ascii="Arial Narrow" w:hAnsi="Arial Narrow"/>
            <w:b/>
            <w:bCs/>
            <w:color w:val="20376A"/>
            <w:sz w:val="24"/>
            <w:szCs w:val="24"/>
          </w:rPr>
          <w:fldChar w:fldCharType="begin"/>
        </w:r>
        <w:r w:rsidR="00A63755" w:rsidRPr="00ED0029">
          <w:rPr>
            <w:rFonts w:ascii="Arial Narrow" w:hAnsi="Arial Narrow"/>
            <w:b/>
            <w:bCs/>
            <w:color w:val="20376A"/>
          </w:rPr>
          <w:instrText>NUMPAGES</w:instrText>
        </w:r>
        <w:r w:rsidR="00A63755" w:rsidRPr="00ED0029">
          <w:rPr>
            <w:rFonts w:ascii="Arial Narrow" w:hAnsi="Arial Narrow"/>
            <w:b/>
            <w:bCs/>
            <w:color w:val="20376A"/>
            <w:sz w:val="24"/>
            <w:szCs w:val="24"/>
          </w:rPr>
          <w:fldChar w:fldCharType="separate"/>
        </w:r>
        <w:r w:rsidR="00A63755">
          <w:rPr>
            <w:rFonts w:ascii="Arial Narrow" w:hAnsi="Arial Narrow"/>
            <w:b/>
            <w:bCs/>
            <w:color w:val="20376A"/>
            <w:sz w:val="24"/>
            <w:szCs w:val="24"/>
          </w:rPr>
          <w:t>5</w:t>
        </w:r>
        <w:r w:rsidR="00A63755" w:rsidRPr="00ED0029">
          <w:rPr>
            <w:rFonts w:ascii="Arial Narrow" w:hAnsi="Arial Narrow"/>
            <w:b/>
            <w:bCs/>
            <w:color w:val="20376A"/>
            <w:sz w:val="24"/>
            <w:szCs w:val="24"/>
          </w:rPr>
          <w:fldChar w:fldCharType="end"/>
        </w:r>
      </w:sdtContent>
    </w:sdt>
    <w:r w:rsidR="00CB73AE">
      <w:tab/>
    </w:r>
  </w:p>
  <w:p w14:paraId="4CC1AA6B" w14:textId="77777777" w:rsidR="00CB73AE" w:rsidRDefault="00CB73AE">
    <w:pPr>
      <w:pStyle w:val="Stopka"/>
      <w:tabs>
        <w:tab w:val="clear" w:pos="4536"/>
        <w:tab w:val="clear" w:pos="9072"/>
        <w:tab w:val="left" w:pos="603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67947" w14:textId="77777777" w:rsidR="00DC4D32" w:rsidRDefault="00DC4D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534DAA2" w14:textId="77777777" w:rsidR="00DC4D32" w:rsidRDefault="00DC4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32D26" w14:textId="77777777" w:rsidR="00CB73AE" w:rsidRDefault="00CB73AE">
    <w:pPr>
      <w:pStyle w:val="Nagwek"/>
      <w:tabs>
        <w:tab w:val="clear" w:pos="9072"/>
        <w:tab w:val="left" w:pos="6195"/>
        <w:tab w:val="right" w:pos="90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854E9B64"/>
    <w:name w:val="WW8Num1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130866D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6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F6AA6B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381D0F"/>
    <w:multiLevelType w:val="hybridMultilevel"/>
    <w:tmpl w:val="321A5BBA"/>
    <w:lvl w:ilvl="0" w:tplc="F708A9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66FD5"/>
    <w:multiLevelType w:val="hybridMultilevel"/>
    <w:tmpl w:val="1CEC0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B40CCD"/>
    <w:multiLevelType w:val="hybridMultilevel"/>
    <w:tmpl w:val="EEFA8FB0"/>
    <w:lvl w:ilvl="0" w:tplc="CC5225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C47D40"/>
    <w:multiLevelType w:val="hybridMultilevel"/>
    <w:tmpl w:val="78DE5DA8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15" w15:restartNumberingAfterBreak="0">
    <w:nsid w:val="0B916F15"/>
    <w:multiLevelType w:val="hybridMultilevel"/>
    <w:tmpl w:val="8A02E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061B97"/>
    <w:multiLevelType w:val="multilevel"/>
    <w:tmpl w:val="642C4972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" w15:restartNumberingAfterBreak="0">
    <w:nsid w:val="1DE10A38"/>
    <w:multiLevelType w:val="multilevel"/>
    <w:tmpl w:val="E3F244A4"/>
    <w:lvl w:ilvl="0">
      <w:start w:val="1"/>
      <w:numFmt w:val="decimal"/>
      <w:pStyle w:val="Punktgwny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IIpoziom"/>
      <w:isLgl/>
      <w:lvlText w:val="%1.%2."/>
      <w:lvlJc w:val="left"/>
      <w:pPr>
        <w:ind w:left="163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IIIpoziom"/>
      <w:isLgl/>
      <w:lvlText w:val="%1.%2.%3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IVpoziom"/>
      <w:isLgl/>
      <w:lvlText w:val="%1.%2.%3.%4."/>
      <w:lvlJc w:val="left"/>
      <w:pPr>
        <w:ind w:left="1080" w:hanging="720"/>
      </w:pPr>
      <w:rPr>
        <w:rFonts w:ascii="Times New Roman" w:hAnsi="Times New Roman" w:cs="Times New Roman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1E611B3F"/>
    <w:multiLevelType w:val="hybridMultilevel"/>
    <w:tmpl w:val="B69E5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223C9"/>
    <w:multiLevelType w:val="multilevel"/>
    <w:tmpl w:val="2D604AC0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DB2E03"/>
    <w:multiLevelType w:val="hybridMultilevel"/>
    <w:tmpl w:val="E988A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50A3F"/>
    <w:multiLevelType w:val="hybridMultilevel"/>
    <w:tmpl w:val="3FC6E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042466"/>
    <w:multiLevelType w:val="hybridMultilevel"/>
    <w:tmpl w:val="1D2A1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CD461B"/>
    <w:multiLevelType w:val="hybridMultilevel"/>
    <w:tmpl w:val="8F342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D62F4"/>
    <w:multiLevelType w:val="hybridMultilevel"/>
    <w:tmpl w:val="63787A1A"/>
    <w:lvl w:ilvl="0" w:tplc="04F45C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2F20358"/>
    <w:multiLevelType w:val="multilevel"/>
    <w:tmpl w:val="6212D1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460609B"/>
    <w:multiLevelType w:val="hybridMultilevel"/>
    <w:tmpl w:val="918AF5F4"/>
    <w:lvl w:ilvl="0" w:tplc="ACA6CC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E62EF"/>
    <w:multiLevelType w:val="hybridMultilevel"/>
    <w:tmpl w:val="73F8805E"/>
    <w:lvl w:ilvl="0" w:tplc="18E2DDB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2095B"/>
    <w:multiLevelType w:val="hybridMultilevel"/>
    <w:tmpl w:val="34120A3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9" w15:restartNumberingAfterBreak="0">
    <w:nsid w:val="50482264"/>
    <w:multiLevelType w:val="multilevel"/>
    <w:tmpl w:val="E3888ABA"/>
    <w:name w:val="WW8Num13"/>
    <w:lvl w:ilvl="0">
      <w:start w:val="2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3AA6EF7"/>
    <w:multiLevelType w:val="hybridMultilevel"/>
    <w:tmpl w:val="A3E4D9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B87B66"/>
    <w:multiLevelType w:val="hybridMultilevel"/>
    <w:tmpl w:val="C4F8D1D0"/>
    <w:lvl w:ilvl="0" w:tplc="C1A6A4A4">
      <w:start w:val="1"/>
      <w:numFmt w:val="decimal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2" w15:restartNumberingAfterBreak="0">
    <w:nsid w:val="6AF0488F"/>
    <w:multiLevelType w:val="hybridMultilevel"/>
    <w:tmpl w:val="4A921C62"/>
    <w:lvl w:ilvl="0" w:tplc="91702344">
      <w:start w:val="1"/>
      <w:numFmt w:val="decimal"/>
      <w:lvlText w:val="7.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25"/>
  </w:num>
  <w:num w:numId="15">
    <w:abstractNumId w:val="26"/>
  </w:num>
  <w:num w:numId="16">
    <w:abstractNumId w:val="27"/>
  </w:num>
  <w:num w:numId="17">
    <w:abstractNumId w:val="19"/>
  </w:num>
  <w:num w:numId="18">
    <w:abstractNumId w:val="31"/>
  </w:num>
  <w:num w:numId="19">
    <w:abstractNumId w:val="29"/>
  </w:num>
  <w:num w:numId="20">
    <w:abstractNumId w:val="24"/>
  </w:num>
  <w:num w:numId="21">
    <w:abstractNumId w:val="17"/>
  </w:num>
  <w:num w:numId="22">
    <w:abstractNumId w:val="16"/>
  </w:num>
  <w:num w:numId="23">
    <w:abstractNumId w:val="23"/>
  </w:num>
  <w:num w:numId="24">
    <w:abstractNumId w:val="20"/>
  </w:num>
  <w:num w:numId="25">
    <w:abstractNumId w:val="30"/>
  </w:num>
  <w:num w:numId="26">
    <w:abstractNumId w:val="13"/>
  </w:num>
  <w:num w:numId="27">
    <w:abstractNumId w:val="28"/>
  </w:num>
  <w:num w:numId="28">
    <w:abstractNumId w:val="18"/>
  </w:num>
  <w:num w:numId="29">
    <w:abstractNumId w:val="22"/>
  </w:num>
  <w:num w:numId="30">
    <w:abstractNumId w:val="14"/>
  </w:num>
  <w:num w:numId="31">
    <w:abstractNumId w:val="12"/>
  </w:num>
  <w:num w:numId="32">
    <w:abstractNumId w:val="33"/>
  </w:num>
  <w:num w:numId="33">
    <w:abstractNumId w:val="21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C8"/>
    <w:rsid w:val="00001914"/>
    <w:rsid w:val="00010119"/>
    <w:rsid w:val="00010203"/>
    <w:rsid w:val="00013C10"/>
    <w:rsid w:val="00023852"/>
    <w:rsid w:val="00032345"/>
    <w:rsid w:val="00041A39"/>
    <w:rsid w:val="00064C86"/>
    <w:rsid w:val="00073AC2"/>
    <w:rsid w:val="00080937"/>
    <w:rsid w:val="000828C8"/>
    <w:rsid w:val="000947BE"/>
    <w:rsid w:val="00095073"/>
    <w:rsid w:val="00104A1F"/>
    <w:rsid w:val="001231B2"/>
    <w:rsid w:val="00133B62"/>
    <w:rsid w:val="001650FA"/>
    <w:rsid w:val="00172102"/>
    <w:rsid w:val="00187170"/>
    <w:rsid w:val="00197D53"/>
    <w:rsid w:val="001B5ADD"/>
    <w:rsid w:val="001B62B7"/>
    <w:rsid w:val="001C32E0"/>
    <w:rsid w:val="001C4C01"/>
    <w:rsid w:val="001D01C3"/>
    <w:rsid w:val="001E4C95"/>
    <w:rsid w:val="00215E70"/>
    <w:rsid w:val="0021600D"/>
    <w:rsid w:val="0022395D"/>
    <w:rsid w:val="00233AA4"/>
    <w:rsid w:val="00237592"/>
    <w:rsid w:val="00244288"/>
    <w:rsid w:val="00252502"/>
    <w:rsid w:val="002528B0"/>
    <w:rsid w:val="00263C53"/>
    <w:rsid w:val="002653AE"/>
    <w:rsid w:val="002730A7"/>
    <w:rsid w:val="00276D3B"/>
    <w:rsid w:val="00282C1C"/>
    <w:rsid w:val="00284DB4"/>
    <w:rsid w:val="002B4898"/>
    <w:rsid w:val="002B72DF"/>
    <w:rsid w:val="002C6352"/>
    <w:rsid w:val="003074D0"/>
    <w:rsid w:val="00333F74"/>
    <w:rsid w:val="00335137"/>
    <w:rsid w:val="00346735"/>
    <w:rsid w:val="00374994"/>
    <w:rsid w:val="003A3BFE"/>
    <w:rsid w:val="003C5B75"/>
    <w:rsid w:val="003D5F16"/>
    <w:rsid w:val="003E17D5"/>
    <w:rsid w:val="00466BB1"/>
    <w:rsid w:val="00472662"/>
    <w:rsid w:val="00492B3A"/>
    <w:rsid w:val="004A43FF"/>
    <w:rsid w:val="004B63A5"/>
    <w:rsid w:val="004C3C2D"/>
    <w:rsid w:val="004D5FFC"/>
    <w:rsid w:val="004E22A5"/>
    <w:rsid w:val="004F0644"/>
    <w:rsid w:val="00510D32"/>
    <w:rsid w:val="005224BD"/>
    <w:rsid w:val="005706A9"/>
    <w:rsid w:val="00596AE3"/>
    <w:rsid w:val="005A0EB3"/>
    <w:rsid w:val="005A18C7"/>
    <w:rsid w:val="005A43AE"/>
    <w:rsid w:val="005B2645"/>
    <w:rsid w:val="005D7148"/>
    <w:rsid w:val="005E3961"/>
    <w:rsid w:val="006024E6"/>
    <w:rsid w:val="006208D4"/>
    <w:rsid w:val="0063290E"/>
    <w:rsid w:val="00651383"/>
    <w:rsid w:val="00652E2F"/>
    <w:rsid w:val="006568C8"/>
    <w:rsid w:val="00670885"/>
    <w:rsid w:val="00677A37"/>
    <w:rsid w:val="006A70B9"/>
    <w:rsid w:val="006B547E"/>
    <w:rsid w:val="006C0F60"/>
    <w:rsid w:val="006D124D"/>
    <w:rsid w:val="006D173D"/>
    <w:rsid w:val="006F0D4F"/>
    <w:rsid w:val="006F610A"/>
    <w:rsid w:val="006F655C"/>
    <w:rsid w:val="00713776"/>
    <w:rsid w:val="007301EB"/>
    <w:rsid w:val="00740CBC"/>
    <w:rsid w:val="00755A27"/>
    <w:rsid w:val="0077185E"/>
    <w:rsid w:val="00781A70"/>
    <w:rsid w:val="007821CC"/>
    <w:rsid w:val="00784B56"/>
    <w:rsid w:val="00790B93"/>
    <w:rsid w:val="007A7B68"/>
    <w:rsid w:val="007B1202"/>
    <w:rsid w:val="00830705"/>
    <w:rsid w:val="00835651"/>
    <w:rsid w:val="00840CC2"/>
    <w:rsid w:val="008453B8"/>
    <w:rsid w:val="008928A2"/>
    <w:rsid w:val="008B11FD"/>
    <w:rsid w:val="008B2F98"/>
    <w:rsid w:val="008B3935"/>
    <w:rsid w:val="008B5770"/>
    <w:rsid w:val="008C2658"/>
    <w:rsid w:val="008D6F50"/>
    <w:rsid w:val="008E20DE"/>
    <w:rsid w:val="0090596A"/>
    <w:rsid w:val="00907759"/>
    <w:rsid w:val="00935E51"/>
    <w:rsid w:val="00945653"/>
    <w:rsid w:val="00960313"/>
    <w:rsid w:val="00966F0C"/>
    <w:rsid w:val="0097098C"/>
    <w:rsid w:val="00970F2D"/>
    <w:rsid w:val="009744E1"/>
    <w:rsid w:val="009B1DBE"/>
    <w:rsid w:val="009C2690"/>
    <w:rsid w:val="009C6127"/>
    <w:rsid w:val="009D6353"/>
    <w:rsid w:val="00A04CA0"/>
    <w:rsid w:val="00A33068"/>
    <w:rsid w:val="00A4240F"/>
    <w:rsid w:val="00A424CB"/>
    <w:rsid w:val="00A5185E"/>
    <w:rsid w:val="00A5518D"/>
    <w:rsid w:val="00A63755"/>
    <w:rsid w:val="00A7527D"/>
    <w:rsid w:val="00A75EE8"/>
    <w:rsid w:val="00A86252"/>
    <w:rsid w:val="00AA070B"/>
    <w:rsid w:val="00AB1963"/>
    <w:rsid w:val="00AC1DCB"/>
    <w:rsid w:val="00AD0264"/>
    <w:rsid w:val="00AF25A8"/>
    <w:rsid w:val="00B201F5"/>
    <w:rsid w:val="00B27650"/>
    <w:rsid w:val="00B44C4E"/>
    <w:rsid w:val="00B6521F"/>
    <w:rsid w:val="00B7353D"/>
    <w:rsid w:val="00B850BB"/>
    <w:rsid w:val="00B95DF0"/>
    <w:rsid w:val="00B97C5A"/>
    <w:rsid w:val="00BA47A7"/>
    <w:rsid w:val="00BC15FC"/>
    <w:rsid w:val="00BC22DC"/>
    <w:rsid w:val="00BC5244"/>
    <w:rsid w:val="00BD6035"/>
    <w:rsid w:val="00C00421"/>
    <w:rsid w:val="00C020B8"/>
    <w:rsid w:val="00C262AF"/>
    <w:rsid w:val="00C32B46"/>
    <w:rsid w:val="00C33954"/>
    <w:rsid w:val="00C53BEE"/>
    <w:rsid w:val="00C5607F"/>
    <w:rsid w:val="00C56AA3"/>
    <w:rsid w:val="00C63AED"/>
    <w:rsid w:val="00C6485A"/>
    <w:rsid w:val="00C75992"/>
    <w:rsid w:val="00C82663"/>
    <w:rsid w:val="00C8611A"/>
    <w:rsid w:val="00CA1B0B"/>
    <w:rsid w:val="00CB73AE"/>
    <w:rsid w:val="00CC3947"/>
    <w:rsid w:val="00CF47FF"/>
    <w:rsid w:val="00CF5031"/>
    <w:rsid w:val="00D062CF"/>
    <w:rsid w:val="00D52445"/>
    <w:rsid w:val="00D90021"/>
    <w:rsid w:val="00DA6517"/>
    <w:rsid w:val="00DC4D32"/>
    <w:rsid w:val="00DF512A"/>
    <w:rsid w:val="00DF537B"/>
    <w:rsid w:val="00DF70F3"/>
    <w:rsid w:val="00E04B09"/>
    <w:rsid w:val="00E11124"/>
    <w:rsid w:val="00E30F2E"/>
    <w:rsid w:val="00E42428"/>
    <w:rsid w:val="00E62D97"/>
    <w:rsid w:val="00E814ED"/>
    <w:rsid w:val="00E938EF"/>
    <w:rsid w:val="00E94654"/>
    <w:rsid w:val="00EA283E"/>
    <w:rsid w:val="00EA3496"/>
    <w:rsid w:val="00EA739F"/>
    <w:rsid w:val="00EB0740"/>
    <w:rsid w:val="00EC4566"/>
    <w:rsid w:val="00EC594D"/>
    <w:rsid w:val="00EC6E3C"/>
    <w:rsid w:val="00EE4016"/>
    <w:rsid w:val="00EF1B59"/>
    <w:rsid w:val="00F14CC8"/>
    <w:rsid w:val="00F45424"/>
    <w:rsid w:val="00F67686"/>
    <w:rsid w:val="00F80220"/>
    <w:rsid w:val="00FA008E"/>
    <w:rsid w:val="00FA5979"/>
    <w:rsid w:val="00FB1921"/>
    <w:rsid w:val="00FE0454"/>
    <w:rsid w:val="00FF0EE8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45A602"/>
  <w15:docId w15:val="{A47C1BF9-AEF7-4A76-BA71-4026465E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77A37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721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21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77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omylnaczcionkaakapitu"/>
    <w:rsid w:val="00677A37"/>
  </w:style>
  <w:style w:type="paragraph" w:styleId="Stopka">
    <w:name w:val="footer"/>
    <w:basedOn w:val="Normalny"/>
    <w:link w:val="StopkaZnak"/>
    <w:uiPriority w:val="99"/>
    <w:rsid w:val="00677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omylnaczcionkaakapitu"/>
    <w:rsid w:val="00677A37"/>
  </w:style>
  <w:style w:type="paragraph" w:styleId="NormalnyWeb">
    <w:name w:val="Normal (Web)"/>
    <w:basedOn w:val="Normalny"/>
    <w:rsid w:val="00677A37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E17D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17D5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rsid w:val="001C4C01"/>
    <w:pPr>
      <w:widowControl w:val="0"/>
      <w:autoSpaceDN/>
      <w:spacing w:after="120" w:line="240" w:lineRule="auto"/>
      <w:textAlignment w:val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1C4C0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ezodstpw1">
    <w:name w:val="Bez odstępów1"/>
    <w:rsid w:val="001C4C01"/>
    <w:pPr>
      <w:suppressAutoHyphens/>
      <w:autoSpaceDN/>
      <w:spacing w:after="0" w:line="100" w:lineRule="atLeast"/>
      <w:textAlignment w:val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1C4C01"/>
    <w:pPr>
      <w:widowControl w:val="0"/>
      <w:suppressAutoHyphens w:val="0"/>
      <w:autoSpaceDN/>
      <w:spacing w:after="0" w:line="100" w:lineRule="atLeast"/>
      <w:jc w:val="center"/>
      <w:textAlignment w:val="auto"/>
    </w:pPr>
    <w:rPr>
      <w:rFonts w:ascii="Times New Roman" w:eastAsia="Times New Roman" w:hAnsi="Times New Roman"/>
      <w:b/>
      <w:bCs/>
      <w:kern w:val="1"/>
      <w:sz w:val="28"/>
      <w:szCs w:val="24"/>
      <w:lang w:eastAsia="hi-IN" w:bidi="hi-IN"/>
    </w:rPr>
  </w:style>
  <w:style w:type="character" w:customStyle="1" w:styleId="TytuZnak">
    <w:name w:val="Tytuł Znak"/>
    <w:basedOn w:val="Domylnaczcionkaakapitu"/>
    <w:link w:val="Tytu"/>
    <w:rsid w:val="001C4C01"/>
    <w:rPr>
      <w:rFonts w:ascii="Times New Roman" w:eastAsia="Times New Roman" w:hAnsi="Times New Roman"/>
      <w:b/>
      <w:bCs/>
      <w:kern w:val="1"/>
      <w:sz w:val="28"/>
      <w:szCs w:val="24"/>
      <w:lang w:eastAsia="hi-IN" w:bidi="hi-IN"/>
    </w:rPr>
  </w:style>
  <w:style w:type="paragraph" w:customStyle="1" w:styleId="NormalnyWeb1">
    <w:name w:val="Normalny (Web)1"/>
    <w:basedOn w:val="Normalny"/>
    <w:rsid w:val="001C4C01"/>
    <w:pPr>
      <w:widowControl w:val="0"/>
      <w:suppressAutoHyphens w:val="0"/>
      <w:autoSpaceDN/>
      <w:spacing w:before="100" w:after="100" w:line="100" w:lineRule="atLeast"/>
      <w:textAlignment w:val="auto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Default">
    <w:name w:val="Default"/>
    <w:rsid w:val="001C4C01"/>
    <w:pPr>
      <w:suppressAutoHyphens/>
      <w:autoSpaceDN/>
      <w:spacing w:after="0" w:line="100" w:lineRule="atLeast"/>
      <w:textAlignment w:val="auto"/>
    </w:pPr>
    <w:rPr>
      <w:rFonts w:ascii="Times New Roman" w:hAnsi="Times New Roman" w:cs="Calibri"/>
      <w:color w:val="000000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1C4C01"/>
    <w:pPr>
      <w:widowControl w:val="0"/>
      <w:autoSpaceDN/>
      <w:spacing w:after="0" w:line="240" w:lineRule="auto"/>
      <w:ind w:left="720"/>
      <w:textAlignment w:val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4C01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C4C0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39"/>
    <w:rsid w:val="007B1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CB73AE"/>
    <w:pPr>
      <w:autoSpaceDN/>
      <w:spacing w:after="0" w:line="240" w:lineRule="auto"/>
      <w:ind w:left="720"/>
      <w:contextualSpacing/>
      <w:textAlignment w:val="auto"/>
    </w:pPr>
    <w:rPr>
      <w:rFonts w:ascii="Arial Narrow" w:hAnsi="Arial Narrow" w:cs="font417"/>
      <w:kern w:val="1"/>
    </w:rPr>
  </w:style>
  <w:style w:type="paragraph" w:customStyle="1" w:styleId="Punktgwny">
    <w:name w:val="Punkt główny"/>
    <w:basedOn w:val="Akapitzlist"/>
    <w:qFormat/>
    <w:rsid w:val="00C262AF"/>
    <w:pPr>
      <w:numPr>
        <w:numId w:val="21"/>
      </w:numPr>
      <w:tabs>
        <w:tab w:val="num" w:pos="360"/>
        <w:tab w:val="num" w:pos="1440"/>
      </w:tabs>
      <w:autoSpaceDN/>
      <w:spacing w:after="240" w:line="240" w:lineRule="auto"/>
      <w:ind w:left="1440" w:firstLine="0"/>
      <w:textAlignment w:val="auto"/>
    </w:pPr>
    <w:rPr>
      <w:rFonts w:cs="Calibri"/>
      <w:b/>
      <w:i/>
      <w:sz w:val="26"/>
      <w:szCs w:val="20"/>
      <w:lang w:eastAsia="ar-SA"/>
    </w:rPr>
  </w:style>
  <w:style w:type="paragraph" w:customStyle="1" w:styleId="IIpoziom">
    <w:name w:val="II poziom"/>
    <w:basedOn w:val="Akapitzlist"/>
    <w:qFormat/>
    <w:rsid w:val="00C262AF"/>
    <w:pPr>
      <w:numPr>
        <w:ilvl w:val="1"/>
        <w:numId w:val="21"/>
      </w:numPr>
      <w:tabs>
        <w:tab w:val="num" w:pos="360"/>
        <w:tab w:val="num" w:pos="1440"/>
      </w:tabs>
      <w:autoSpaceDN/>
      <w:spacing w:after="0" w:line="288" w:lineRule="auto"/>
      <w:ind w:left="1440" w:firstLine="0"/>
      <w:jc w:val="both"/>
      <w:textAlignment w:val="auto"/>
    </w:pPr>
    <w:rPr>
      <w:rFonts w:cs="Calibri"/>
      <w:b/>
      <w:i/>
      <w:szCs w:val="20"/>
      <w:lang w:eastAsia="ar-SA"/>
    </w:rPr>
  </w:style>
  <w:style w:type="paragraph" w:customStyle="1" w:styleId="IIIpoziom">
    <w:name w:val="III poziom"/>
    <w:basedOn w:val="Akapitzlist"/>
    <w:qFormat/>
    <w:rsid w:val="00C262AF"/>
    <w:pPr>
      <w:numPr>
        <w:ilvl w:val="2"/>
        <w:numId w:val="21"/>
      </w:numPr>
      <w:tabs>
        <w:tab w:val="num" w:pos="360"/>
        <w:tab w:val="num" w:pos="2160"/>
      </w:tabs>
      <w:autoSpaceDN/>
      <w:spacing w:after="0" w:line="312" w:lineRule="auto"/>
      <w:ind w:left="2160" w:hanging="180"/>
      <w:jc w:val="both"/>
      <w:textAlignment w:val="auto"/>
    </w:pPr>
    <w:rPr>
      <w:rFonts w:cs="Calibri"/>
      <w:szCs w:val="20"/>
      <w:lang w:eastAsia="ar-SA"/>
    </w:rPr>
  </w:style>
  <w:style w:type="paragraph" w:customStyle="1" w:styleId="IVpoziom">
    <w:name w:val="IV poziom"/>
    <w:basedOn w:val="Akapitzlist"/>
    <w:qFormat/>
    <w:rsid w:val="00C262AF"/>
    <w:pPr>
      <w:numPr>
        <w:ilvl w:val="3"/>
        <w:numId w:val="21"/>
      </w:numPr>
      <w:tabs>
        <w:tab w:val="num" w:pos="360"/>
        <w:tab w:val="num" w:pos="2880"/>
      </w:tabs>
      <w:autoSpaceDN/>
      <w:spacing w:after="0" w:line="312" w:lineRule="auto"/>
      <w:ind w:left="2880" w:hanging="360"/>
      <w:jc w:val="both"/>
      <w:textAlignment w:val="auto"/>
    </w:pPr>
    <w:rPr>
      <w:rFonts w:cs="Calibri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2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264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11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11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11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11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1124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7B68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A63755"/>
  </w:style>
  <w:style w:type="paragraph" w:customStyle="1" w:styleId="PCATNag1">
    <w:name w:val="PCAT Nag.1"/>
    <w:basedOn w:val="Nagwek1"/>
    <w:next w:val="Normalny"/>
    <w:link w:val="PCATNag1Znak"/>
    <w:qFormat/>
    <w:rsid w:val="00172102"/>
    <w:pPr>
      <w:numPr>
        <w:numId w:val="32"/>
      </w:numPr>
      <w:suppressAutoHyphens w:val="0"/>
      <w:autoSpaceDN/>
      <w:spacing w:before="400" w:after="240" w:line="276" w:lineRule="auto"/>
      <w:ind w:left="567" w:hanging="567"/>
      <w:textAlignment w:val="auto"/>
    </w:pPr>
    <w:rPr>
      <w:rFonts w:ascii="Arial Narrow" w:eastAsia="Times New Roman" w:hAnsi="Arial Narrow" w:cs="Times New Roman"/>
      <w:b/>
      <w:smallCaps/>
      <w:color w:val="20376A"/>
    </w:rPr>
  </w:style>
  <w:style w:type="paragraph" w:customStyle="1" w:styleId="PCATNag2">
    <w:name w:val="PCAT Nag.2"/>
    <w:basedOn w:val="Nagwek2"/>
    <w:qFormat/>
    <w:rsid w:val="00172102"/>
    <w:pPr>
      <w:numPr>
        <w:ilvl w:val="1"/>
        <w:numId w:val="32"/>
      </w:numPr>
      <w:tabs>
        <w:tab w:val="num" w:pos="360"/>
        <w:tab w:val="num" w:pos="1440"/>
      </w:tabs>
      <w:suppressAutoHyphens w:val="0"/>
      <w:autoSpaceDN/>
      <w:spacing w:before="320" w:after="240" w:line="276" w:lineRule="auto"/>
      <w:ind w:left="992" w:hanging="567"/>
      <w:textAlignment w:val="auto"/>
    </w:pPr>
    <w:rPr>
      <w:rFonts w:ascii="Arial Narrow" w:eastAsia="Times New Roman" w:hAnsi="Arial Narrow" w:cs="Times New Roman"/>
      <w:b/>
      <w:smallCaps/>
      <w:color w:val="20376A"/>
      <w:sz w:val="28"/>
    </w:rPr>
  </w:style>
  <w:style w:type="character" w:customStyle="1" w:styleId="PCATNag1Znak">
    <w:name w:val="PCAT Nag.1 Znak"/>
    <w:link w:val="PCATNag1"/>
    <w:rsid w:val="00172102"/>
    <w:rPr>
      <w:rFonts w:ascii="Arial Narrow" w:eastAsia="Times New Roman" w:hAnsi="Arial Narrow"/>
      <w:b/>
      <w:smallCaps/>
      <w:color w:val="20376A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1721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210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8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6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6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2FA46-02A3-43AE-8170-7B8AE4B4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PCAT</dc:creator>
  <cp:lastModifiedBy>Biblioteka1</cp:lastModifiedBy>
  <cp:revision>28</cp:revision>
  <cp:lastPrinted>2019-04-29T09:54:00Z</cp:lastPrinted>
  <dcterms:created xsi:type="dcterms:W3CDTF">2019-05-28T14:40:00Z</dcterms:created>
  <dcterms:modified xsi:type="dcterms:W3CDTF">2021-05-14T12:07:00Z</dcterms:modified>
</cp:coreProperties>
</file>